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18CAA" w14:textId="40B90781" w:rsidR="005914B0" w:rsidRPr="00096481" w:rsidRDefault="005914B0" w:rsidP="00096481">
      <w:pPr>
        <w:spacing w:line="276" w:lineRule="auto"/>
        <w:jc w:val="right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 xml:space="preserve">Załącznik Nr </w:t>
      </w:r>
      <w:r w:rsidR="003B5806" w:rsidRPr="00096481">
        <w:rPr>
          <w:rFonts w:ascii="Cambria" w:hAnsi="Cambria"/>
          <w:lang w:val="pl-PL"/>
        </w:rPr>
        <w:t xml:space="preserve">4 </w:t>
      </w:r>
      <w:r w:rsidRPr="00096481">
        <w:rPr>
          <w:rFonts w:ascii="Cambria" w:hAnsi="Cambria"/>
          <w:lang w:val="pl-PL"/>
        </w:rPr>
        <w:t>do SWZ</w:t>
      </w:r>
    </w:p>
    <w:p w14:paraId="1D4FC241" w14:textId="77777777" w:rsidR="008527E5" w:rsidRDefault="008527E5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</w:p>
    <w:p w14:paraId="774072D7" w14:textId="4E07D3A8" w:rsidR="00B4470E" w:rsidRPr="00953F3A" w:rsidRDefault="00B4470E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 w:rsidRPr="00953F3A">
        <w:rPr>
          <w:rFonts w:ascii="Cambria" w:hAnsi="Cambria"/>
          <w:b/>
          <w:bCs/>
          <w:lang w:val="pl-PL"/>
        </w:rPr>
        <w:t>Wzór oświadczenia wykonawcy</w:t>
      </w:r>
      <w:r w:rsidR="0028694B">
        <w:rPr>
          <w:rFonts w:ascii="Cambria" w:hAnsi="Cambria"/>
          <w:b/>
          <w:bCs/>
          <w:lang w:val="pl-PL"/>
        </w:rPr>
        <w:t xml:space="preserve"> </w:t>
      </w:r>
      <w:r w:rsidR="00323CC7">
        <w:rPr>
          <w:rFonts w:ascii="Cambria" w:hAnsi="Cambria"/>
          <w:b/>
          <w:bCs/>
          <w:lang w:val="pl-PL"/>
        </w:rPr>
        <w:t xml:space="preserve">/wykonawcy wspólnie </w:t>
      </w:r>
      <w:r w:rsidR="00E71E2A">
        <w:rPr>
          <w:rFonts w:ascii="Cambria" w:hAnsi="Cambria"/>
          <w:b/>
          <w:bCs/>
          <w:lang w:val="pl-PL"/>
        </w:rPr>
        <w:t xml:space="preserve">ubiegającego się </w:t>
      </w:r>
      <w:r w:rsidR="00323CC7">
        <w:rPr>
          <w:rFonts w:ascii="Cambria" w:hAnsi="Cambria"/>
          <w:b/>
          <w:bCs/>
          <w:lang w:val="pl-PL"/>
        </w:rPr>
        <w:br/>
      </w:r>
      <w:r w:rsidR="00E71E2A">
        <w:rPr>
          <w:rFonts w:ascii="Cambria" w:hAnsi="Cambria"/>
          <w:b/>
          <w:bCs/>
          <w:lang w:val="pl-PL"/>
        </w:rPr>
        <w:t>o udzielenie zamówienia</w:t>
      </w:r>
      <w:r w:rsidR="00DC720A">
        <w:rPr>
          <w:rFonts w:ascii="Cambria" w:hAnsi="Cambria"/>
          <w:b/>
          <w:bCs/>
          <w:lang w:val="pl-PL"/>
        </w:rPr>
        <w:t xml:space="preserve"> </w:t>
      </w:r>
      <w:r w:rsidRPr="00953F3A">
        <w:rPr>
          <w:rFonts w:ascii="Cambria" w:hAnsi="Cambria"/>
          <w:b/>
          <w:bCs/>
          <w:lang w:val="pl-PL"/>
        </w:rPr>
        <w:t>składanego na podstawie art. 125 ust. 1 ustawy Pzp</w:t>
      </w:r>
    </w:p>
    <w:p w14:paraId="74EFBE90" w14:textId="255FA62E" w:rsidR="005914B0" w:rsidRPr="006D6C9F" w:rsidRDefault="00680F96" w:rsidP="00680F96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6D6C9F">
        <w:rPr>
          <w:rFonts w:ascii="Cambria" w:hAnsi="Cambria"/>
          <w:b/>
          <w:lang w:val="pl-PL"/>
        </w:rPr>
        <w:t>(Numer referencyjny: IR.271.</w:t>
      </w:r>
      <w:r w:rsidR="001D1A86">
        <w:rPr>
          <w:rFonts w:ascii="Cambria" w:hAnsi="Cambria"/>
          <w:b/>
          <w:lang w:val="pl-PL"/>
        </w:rPr>
        <w:t>29</w:t>
      </w:r>
      <w:r w:rsidRPr="006D6C9F">
        <w:rPr>
          <w:rFonts w:ascii="Cambria" w:hAnsi="Cambria"/>
          <w:b/>
          <w:lang w:val="pl-PL"/>
        </w:rPr>
        <w:t>.202</w:t>
      </w:r>
      <w:r w:rsidR="00ED3566">
        <w:rPr>
          <w:rFonts w:ascii="Cambria" w:hAnsi="Cambria"/>
          <w:b/>
          <w:lang w:val="pl-PL"/>
        </w:rPr>
        <w:t>6</w:t>
      </w:r>
      <w:r w:rsidRPr="006D6C9F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5F0B0FB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Gmina Przecław 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77777777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NIP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04BF923A" w:rsidR="005914B0" w:rsidRPr="00953F3A" w:rsidRDefault="007C34EC" w:rsidP="005914B0">
      <w:pPr>
        <w:spacing w:after="37"/>
        <w:ind w:right="8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 xml:space="preserve">Telefon: </w:t>
      </w:r>
      <w:r>
        <w:rPr>
          <w:rFonts w:ascii="Cambria" w:hAnsi="Cambria"/>
          <w:b/>
          <w:lang w:val="pl-PL"/>
        </w:rPr>
        <w:tab/>
        <w:t>(</w:t>
      </w:r>
      <w:r w:rsidR="005914B0" w:rsidRPr="00953F3A">
        <w:rPr>
          <w:rFonts w:ascii="Cambria" w:hAnsi="Cambria"/>
          <w:b/>
          <w:lang w:val="pl-PL"/>
        </w:rPr>
        <w:t>17) 58 13 119, (17) 227 67 10,</w:t>
      </w:r>
    </w:p>
    <w:p w14:paraId="6F2FFD02" w14:textId="1D80F571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323CC7" w:rsidRPr="00B61E08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323CC7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6C31343F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323CC7" w:rsidRPr="00B61E08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323CC7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377DA79F" w14:textId="77777777" w:rsidR="005914B0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  <w:r w:rsidRPr="00953F3A">
        <w:rPr>
          <w:rFonts w:ascii="Cambria" w:hAnsi="Cambria"/>
          <w:b/>
          <w:bCs/>
          <w:color w:val="000000" w:themeColor="text1"/>
          <w:u w:val="single"/>
          <w:lang w:val="pl-PL"/>
        </w:rPr>
        <w:t>WYKONAWCA:</w:t>
      </w:r>
    </w:p>
    <w:p w14:paraId="6A944890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B0B94B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77C14B2F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4D6E3B37" w14:textId="77777777" w:rsidR="005914B0" w:rsidRPr="00953F3A" w:rsidRDefault="005914B0" w:rsidP="007D5AEC">
      <w:pPr>
        <w:spacing w:line="276" w:lineRule="auto"/>
        <w:ind w:right="2409"/>
        <w:jc w:val="center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707572B7" w14:textId="77777777" w:rsidR="00680F96" w:rsidRDefault="00680F96" w:rsidP="005914B0">
      <w:pPr>
        <w:spacing w:line="276" w:lineRule="auto"/>
        <w:rPr>
          <w:rFonts w:ascii="Cambria" w:hAnsi="Cambria"/>
          <w:u w:val="single"/>
          <w:lang w:val="pl-PL"/>
        </w:rPr>
      </w:pPr>
    </w:p>
    <w:p w14:paraId="18E2919D" w14:textId="4666CA8E" w:rsidR="005914B0" w:rsidRPr="00953F3A" w:rsidRDefault="005914B0" w:rsidP="005914B0">
      <w:pPr>
        <w:spacing w:line="276" w:lineRule="auto"/>
        <w:rPr>
          <w:rFonts w:ascii="Cambria" w:hAnsi="Cambria"/>
          <w:u w:val="single"/>
          <w:lang w:val="pl-PL"/>
        </w:rPr>
      </w:pPr>
      <w:r w:rsidRPr="00953F3A">
        <w:rPr>
          <w:rFonts w:ascii="Cambria" w:hAnsi="Cambria"/>
          <w:u w:val="single"/>
          <w:lang w:val="pl-PL"/>
        </w:rPr>
        <w:t>reprezentowany przez:</w:t>
      </w:r>
    </w:p>
    <w:p w14:paraId="46F8E556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830203" w14:textId="6F0E174C" w:rsidR="005914B0" w:rsidRPr="00953F3A" w:rsidRDefault="005914B0" w:rsidP="007D7461">
      <w:pPr>
        <w:tabs>
          <w:tab w:val="right" w:pos="4828"/>
        </w:tabs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  <w:r w:rsidR="007D7461">
        <w:rPr>
          <w:rFonts w:ascii="Cambria" w:hAnsi="Cambria"/>
          <w:lang w:val="pl-PL"/>
        </w:rPr>
        <w:tab/>
      </w:r>
    </w:p>
    <w:p w14:paraId="1DF10AE7" w14:textId="77777777" w:rsidR="005914B0" w:rsidRPr="00953F3A" w:rsidRDefault="005914B0" w:rsidP="005914B0">
      <w:pPr>
        <w:spacing w:line="276" w:lineRule="auto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lang w:val="pl-PL"/>
        </w:rPr>
        <w:t xml:space="preserve"> </w:t>
      </w:r>
      <w:r w:rsidRPr="00953F3A">
        <w:rPr>
          <w:rFonts w:ascii="Cambria" w:hAnsi="Cambria"/>
          <w:i/>
          <w:sz w:val="20"/>
          <w:szCs w:val="20"/>
          <w:lang w:val="pl-PL"/>
        </w:rPr>
        <w:t>(imię, nazwisko, stanowisko/podstawa do reprezentacji)</w:t>
      </w:r>
    </w:p>
    <w:p w14:paraId="433C0347" w14:textId="77777777" w:rsidR="00351A92" w:rsidRPr="00953F3A" w:rsidRDefault="00351A92" w:rsidP="00D64D0C">
      <w:pPr>
        <w:spacing w:before="120" w:line="300" w:lineRule="auto"/>
        <w:rPr>
          <w:rFonts w:ascii="Cambria" w:hAnsi="Cambria"/>
          <w:i/>
          <w:sz w:val="10"/>
          <w:szCs w:val="10"/>
          <w:lang w:val="pl-PL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51A92" w:rsidRPr="00F76064" w14:paraId="6D135AC1" w14:textId="77777777" w:rsidTr="00133355">
        <w:tc>
          <w:tcPr>
            <w:tcW w:w="9093" w:type="dxa"/>
            <w:shd w:val="clear" w:color="auto" w:fill="F2F2F2" w:themeFill="background1" w:themeFillShade="F2"/>
          </w:tcPr>
          <w:p w14:paraId="70569FF2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4642E8FF" w14:textId="7CF8BF81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  <w:lang w:val="pl-PL"/>
              </w:rPr>
            </w:pP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Oświadczenia wykonawcy</w:t>
            </w:r>
            <w:r w:rsidR="00E71E2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/wykonawcy wspólnie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 xml:space="preserve"> ubiegającego 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br/>
              <w:t>się o udzielenie zamówienia</w:t>
            </w:r>
          </w:p>
          <w:p w14:paraId="0FF14FA3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3788E14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</w:pPr>
            <w:r w:rsidRPr="00953F3A">
              <w:rPr>
                <w:rFonts w:ascii="Cambria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953F3A"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1936479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52644E0E" w14:textId="77777777" w:rsidR="00351A92" w:rsidRPr="00953F3A" w:rsidRDefault="00351A92" w:rsidP="00351A92">
            <w:pPr>
              <w:spacing w:line="276" w:lineRule="auto"/>
              <w:jc w:val="center"/>
              <w:rPr>
                <w:rFonts w:ascii="Cambria" w:hAnsi="Cambria" w:cs="Arial"/>
                <w:b/>
                <w:lang w:val="pl-PL"/>
              </w:rPr>
            </w:pPr>
            <w:r w:rsidRPr="00953F3A">
              <w:rPr>
                <w:rFonts w:ascii="Cambria" w:hAnsi="Cambria" w:cs="Arial"/>
                <w:b/>
                <w:lang w:val="pl-PL"/>
              </w:rPr>
              <w:t xml:space="preserve">składane na podstawie art. 125 ust. 1 ustawy Pzp </w:t>
            </w:r>
          </w:p>
        </w:tc>
      </w:tr>
    </w:tbl>
    <w:p w14:paraId="1A8D9EFE" w14:textId="77777777" w:rsidR="00351A92" w:rsidRPr="00953F3A" w:rsidRDefault="00351A92" w:rsidP="00351A9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lang w:val="pl-PL"/>
        </w:rPr>
      </w:pPr>
    </w:p>
    <w:p w14:paraId="461939EF" w14:textId="7FED9563" w:rsidR="00351A92" w:rsidRPr="00953F3A" w:rsidRDefault="00351A92" w:rsidP="001D1A8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lang w:val="pl-PL"/>
        </w:rPr>
        <w:t xml:space="preserve">Na potrzeby postępowania o </w:t>
      </w:r>
      <w:r w:rsidRPr="00A839A7">
        <w:rPr>
          <w:rFonts w:ascii="Cambria" w:hAnsi="Cambria"/>
          <w:lang w:val="pl-PL"/>
        </w:rPr>
        <w:t xml:space="preserve">udzielenie zamówienia publicznego którego przedmiotem jest zadanie pn.: </w:t>
      </w:r>
      <w:r w:rsidRPr="00A839A7">
        <w:rPr>
          <w:rFonts w:ascii="Cambria" w:hAnsi="Cambria"/>
          <w:b/>
          <w:lang w:val="pl-PL"/>
        </w:rPr>
        <w:t>„</w:t>
      </w:r>
      <w:r w:rsidR="001D1A86" w:rsidRPr="001D1A86">
        <w:rPr>
          <w:rFonts w:ascii="Cambria" w:hAnsi="Cambria"/>
          <w:b/>
          <w:lang w:val="pl-PL"/>
        </w:rPr>
        <w:t>Rozbudowa drogi gminnej L000023 Rzemień (Rejowiec I) wraz z budową mini ronda na skrzyżowaniu z drogą powiatową nr 1172R, budową instalacji oświetlenia i odwodnienia drogi, kanału technologicznego oraz z niezbędną przebudową istniejącej infrastruktury</w:t>
      </w:r>
      <w:r w:rsidR="00F76064" w:rsidRPr="00F76064">
        <w:rPr>
          <w:rFonts w:ascii="Cambria" w:hAnsi="Cambria"/>
          <w:b/>
          <w:lang w:val="pl-PL"/>
        </w:rPr>
        <w:t>”</w:t>
      </w:r>
      <w:r w:rsidR="00F76064">
        <w:rPr>
          <w:rFonts w:ascii="Cambria" w:hAnsi="Cambria"/>
          <w:b/>
          <w:lang w:val="pl-PL"/>
        </w:rPr>
        <w:t>,</w:t>
      </w:r>
      <w:r w:rsidRPr="00A839A7">
        <w:rPr>
          <w:rFonts w:ascii="Cambria" w:hAnsi="Cambria"/>
          <w:b/>
          <w:i/>
          <w:iCs/>
          <w:lang w:val="pl-PL"/>
        </w:rPr>
        <w:t xml:space="preserve"> </w:t>
      </w:r>
      <w:r w:rsidRPr="00A839A7">
        <w:rPr>
          <w:rFonts w:ascii="Cambria" w:hAnsi="Cambria"/>
          <w:snapToGrid w:val="0"/>
          <w:lang w:val="pl-PL"/>
        </w:rPr>
        <w:t>p</w:t>
      </w:r>
      <w:r w:rsidRPr="00A839A7">
        <w:rPr>
          <w:rFonts w:ascii="Cambria" w:hAnsi="Cambria"/>
          <w:lang w:val="pl-PL"/>
        </w:rPr>
        <w:t>rowadzonego</w:t>
      </w:r>
      <w:r w:rsidRPr="00021A1B">
        <w:rPr>
          <w:rFonts w:ascii="Cambria" w:hAnsi="Cambria"/>
          <w:lang w:val="pl-PL"/>
        </w:rPr>
        <w:t xml:space="preserve"> przez</w:t>
      </w:r>
      <w:r w:rsidRPr="007D7461">
        <w:rPr>
          <w:rFonts w:ascii="Cambria" w:hAnsi="Cambria"/>
          <w:lang w:val="pl-PL"/>
        </w:rPr>
        <w:t xml:space="preserve"> </w:t>
      </w:r>
      <w:r w:rsidRPr="007D7461">
        <w:rPr>
          <w:rFonts w:ascii="Cambria" w:hAnsi="Cambria"/>
          <w:b/>
          <w:lang w:val="pl-PL"/>
        </w:rPr>
        <w:t xml:space="preserve">Gminę Przecław, </w:t>
      </w:r>
      <w:r w:rsidRPr="007D7461">
        <w:rPr>
          <w:rFonts w:ascii="Cambria" w:hAnsi="Cambria"/>
          <w:b/>
          <w:u w:val="single"/>
          <w:lang w:val="pl-PL"/>
        </w:rPr>
        <w:t>oświadczam</w:t>
      </w:r>
      <w:r w:rsidRPr="00953F3A">
        <w:rPr>
          <w:rFonts w:ascii="Cambria" w:hAnsi="Cambria"/>
          <w:b/>
          <w:u w:val="single"/>
          <w:lang w:val="pl-PL"/>
        </w:rPr>
        <w:t>, co następuje:</w:t>
      </w:r>
    </w:p>
    <w:p w14:paraId="48C6876A" w14:textId="77777777" w:rsidR="003B5806" w:rsidRDefault="003B5806" w:rsidP="006918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  <w:sz w:val="12"/>
          <w:szCs w:val="12"/>
          <w:lang w:val="pl-PL"/>
        </w:rPr>
      </w:pPr>
    </w:p>
    <w:p w14:paraId="1B358A97" w14:textId="77777777" w:rsidR="003B5806" w:rsidRPr="00E44DEA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70129161" w14:textId="77777777" w:rsidR="003B5806" w:rsidRPr="00E44DEA" w:rsidRDefault="003B5806" w:rsidP="003B580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601DDE" w14:textId="77777777" w:rsidR="003B5806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47512DDA" w14:textId="269FC3E7" w:rsidR="00ED3566" w:rsidRPr="00ED3566" w:rsidRDefault="00ED3566" w:rsidP="00ED356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ED3566">
        <w:rPr>
          <w:rFonts w:ascii="Cambria" w:hAnsi="Cambria" w:cs="Arial"/>
          <w:lang w:val="pl-PL"/>
        </w:rPr>
        <w:lastRenderedPageBreak/>
        <w:t xml:space="preserve">Oświadczam, że nie podlegam wykluczeniu z postępowania na podstawie art. 109 </w:t>
      </w:r>
      <w:r w:rsidR="00CC3452">
        <w:rPr>
          <w:rFonts w:ascii="Cambria" w:hAnsi="Cambria" w:cs="Arial"/>
          <w:lang w:val="pl-PL"/>
        </w:rPr>
        <w:br/>
      </w:r>
      <w:r w:rsidRPr="00ED3566">
        <w:rPr>
          <w:rFonts w:ascii="Cambria" w:hAnsi="Cambria" w:cs="Arial"/>
          <w:lang w:val="pl-PL"/>
        </w:rPr>
        <w:t>ust. 1 pkt 5 i 7-10 ustawy Pzp.</w:t>
      </w:r>
    </w:p>
    <w:p w14:paraId="1DAAEC55" w14:textId="77777777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zachodzą w stosunku do mnie podstawy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1393B31" w14:textId="77777777" w:rsidR="003B5806" w:rsidRPr="00E44DEA" w:rsidRDefault="003B5806" w:rsidP="003B5806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4BA09720" w14:textId="3F0B5210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</w:t>
      </w:r>
      <w:r w:rsidRPr="00096481">
        <w:rPr>
          <w:rFonts w:ascii="Cambria" w:hAnsi="Cambria" w:cs="Arial"/>
          <w:lang w:val="pl-PL" w:eastAsia="pl-PL"/>
        </w:rPr>
        <w:t xml:space="preserve">7 ust. 1 ustawy </w:t>
      </w:r>
      <w:r w:rsidRPr="00096481">
        <w:rPr>
          <w:rFonts w:ascii="Cambria" w:hAnsi="Cambria" w:cs="Arial"/>
          <w:lang w:val="pl-PL"/>
        </w:rPr>
        <w:t>z dnia 13 kwietnia 2022 r.</w:t>
      </w:r>
      <w:r w:rsidRPr="00096481">
        <w:rPr>
          <w:rFonts w:ascii="Cambria" w:hAnsi="Cambria" w:cs="Arial"/>
          <w:i/>
          <w:iCs/>
          <w:lang w:val="pl-PL"/>
        </w:rPr>
        <w:t xml:space="preserve"> </w:t>
      </w:r>
      <w:r w:rsidRPr="00096481">
        <w:rPr>
          <w:rFonts w:ascii="Cambria" w:hAnsi="Cambria" w:cs="Arial"/>
          <w:i/>
          <w:iCs/>
          <w:lang w:val="pl-PL"/>
        </w:rPr>
        <w:br/>
        <w:t xml:space="preserve">o szczególnych rozwiązaniach w zakresie przeciwdziałania wspieraniu agresji na Ukrainę oraz służących ochronie bezpieczeństwa narodowego </w:t>
      </w:r>
      <w:r w:rsidRPr="00096481">
        <w:rPr>
          <w:rFonts w:ascii="Cambria" w:hAnsi="Cambria" w:cs="Arial"/>
          <w:iCs/>
          <w:lang w:val="pl-PL"/>
        </w:rPr>
        <w:t>(</w:t>
      </w:r>
      <w:r w:rsidRPr="00096481">
        <w:rPr>
          <w:rFonts w:ascii="Cambria" w:hAnsi="Cambria" w:cs="Cambria"/>
          <w:lang w:val="pl-PL"/>
        </w:rPr>
        <w:t>t. j. Dz. U. 202</w:t>
      </w:r>
      <w:r w:rsidR="00587402">
        <w:rPr>
          <w:rFonts w:ascii="Cambria" w:hAnsi="Cambria" w:cs="Cambria"/>
          <w:lang w:val="pl-PL"/>
        </w:rPr>
        <w:t>5</w:t>
      </w:r>
      <w:r w:rsidRPr="00096481">
        <w:rPr>
          <w:rFonts w:ascii="Cambria" w:hAnsi="Cambria" w:cs="Cambria"/>
          <w:lang w:val="pl-PL"/>
        </w:rPr>
        <w:t xml:space="preserve"> r., poz. 5</w:t>
      </w:r>
      <w:r w:rsidR="00DC32F4">
        <w:rPr>
          <w:rFonts w:ascii="Cambria" w:hAnsi="Cambria" w:cs="Cambria"/>
          <w:lang w:val="pl-PL"/>
        </w:rPr>
        <w:t>14</w:t>
      </w:r>
      <w:r w:rsidRPr="00096481">
        <w:rPr>
          <w:rFonts w:ascii="Cambria" w:hAnsi="Cambria" w:cs="Arial"/>
          <w:iCs/>
          <w:lang w:val="pl-PL"/>
        </w:rPr>
        <w:t>)</w:t>
      </w:r>
      <w:r w:rsidRPr="00E44DEA">
        <w:rPr>
          <w:rStyle w:val="Odwoanieprzypisudolnego"/>
          <w:rFonts w:ascii="Cambria" w:hAnsi="Cambria" w:cs="Arial"/>
          <w:i/>
          <w:iCs/>
        </w:rPr>
        <w:footnoteReference w:id="1"/>
      </w:r>
      <w:r w:rsidRPr="00096481">
        <w:rPr>
          <w:rFonts w:ascii="Cambria" w:hAnsi="Cambria" w:cs="Arial"/>
          <w:i/>
          <w:iCs/>
          <w:lang w:val="pl-PL"/>
        </w:rPr>
        <w:t>.</w:t>
      </w:r>
      <w:r w:rsidRPr="00096481">
        <w:rPr>
          <w:rFonts w:ascii="Cambria" w:hAnsi="Cambria" w:cs="Arial"/>
          <w:lang w:val="pl-PL"/>
        </w:rPr>
        <w:t xml:space="preserve"> </w:t>
      </w:r>
    </w:p>
    <w:p w14:paraId="6AD275AC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26F93987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4220B50D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OŚWIADCZENIE DOTYCZĄCE WARUNKÓW UDZIAŁU W POSTĘPOWANIU:</w:t>
      </w:r>
    </w:p>
    <w:p w14:paraId="7BCE98B9" w14:textId="77777777" w:rsidR="003B5806" w:rsidRPr="00096481" w:rsidRDefault="003B5806" w:rsidP="003B5806">
      <w:pPr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3FC5EBB7" w14:textId="77777777" w:rsidR="003B5806" w:rsidRDefault="003B5806" w:rsidP="003B58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096481">
        <w:rPr>
          <w:rFonts w:ascii="Cambria" w:hAnsi="Cambria" w:cstheme="minorHAnsi"/>
          <w:bCs/>
          <w:lang w:val="pl-PL"/>
        </w:rPr>
        <w:t xml:space="preserve">Oświadczam, że podmiot, w imieniu którego składane jest oświadczenie spełnia warunki udziału w postępowaniu </w:t>
      </w:r>
      <w:r w:rsidRPr="00096481">
        <w:rPr>
          <w:rFonts w:ascii="Cambria" w:hAnsi="Cambria" w:cstheme="minorHAnsi"/>
          <w:lang w:val="pl-PL"/>
        </w:rPr>
        <w:t xml:space="preserve">określone przez Zamawiającego w rozdziale 6 Specyfikacji Warunków Zamówienia </w:t>
      </w:r>
      <w:r w:rsidRPr="00096481">
        <w:rPr>
          <w:rFonts w:ascii="Cambria" w:hAnsi="Cambria" w:cstheme="minorHAnsi"/>
          <w:iCs/>
          <w:lang w:val="pl-PL"/>
        </w:rPr>
        <w:t>w zakresie warunku wskazanego w:</w:t>
      </w:r>
    </w:p>
    <w:p w14:paraId="42A70976" w14:textId="77777777" w:rsidR="003B5806" w:rsidRPr="00E44DEA" w:rsidRDefault="003B5806" w:rsidP="003B580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</w:rPr>
      </w:pPr>
    </w:p>
    <w:p w14:paraId="5CAD39BE" w14:textId="77777777" w:rsidR="003B5806" w:rsidRPr="00E44DEA" w:rsidRDefault="003B5806" w:rsidP="003B580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1" w:name="_Hlk202442284"/>
    <w:p w14:paraId="4A34124B" w14:textId="1C0A67B1" w:rsidR="003B5806" w:rsidRDefault="003B5806" w:rsidP="00AF537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0DD5C3" wp14:editId="06CE665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6DC2C" id="Rectangle 21" o:spid="_x0000_s1026" style="position:absolute;margin-left:2.3pt;margin-top:.5pt;width:16.6pt;height:1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E44DEA">
        <w:rPr>
          <w:rFonts w:ascii="Cambria" w:hAnsi="Cambria" w:cstheme="minorHAnsi"/>
        </w:rPr>
        <w:t>pkt. 6.1.4, ppkt. 1)</w:t>
      </w:r>
    </w:p>
    <w:p w14:paraId="03947828" w14:textId="77777777" w:rsidR="00AF537E" w:rsidRPr="0065506F" w:rsidRDefault="00AF537E" w:rsidP="0065506F">
      <w:pPr>
        <w:spacing w:line="276" w:lineRule="auto"/>
        <w:jc w:val="both"/>
        <w:rPr>
          <w:rFonts w:ascii="Cambria" w:hAnsi="Cambria" w:cstheme="minorHAnsi"/>
        </w:rPr>
      </w:pPr>
    </w:p>
    <w:p w14:paraId="02ABC3D0" w14:textId="77777777" w:rsidR="00AF537E" w:rsidRDefault="003B5806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3902E7" wp14:editId="4ADB6026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C1A3AC" id="Rectangle 20" o:spid="_x0000_s1026" style="position:absolute;margin-left:2.9pt;margin-top:.75pt;width:16.6pt;height:1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MC0m9XhAAAACgEAAA8AAAAAAAAA&#10;AAAAAAAAVAQAAGRycy9kb3ducmV2LnhtbFBLBQYAAAAABAAEAPMAAABiBQAAAAA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 w:rsidR="00AF537E">
        <w:rPr>
          <w:rFonts w:ascii="Cambria" w:hAnsi="Cambria" w:cstheme="minorHAnsi"/>
          <w:lang w:val="pl-PL"/>
        </w:rPr>
        <w:t xml:space="preserve"> lit. a)</w:t>
      </w:r>
    </w:p>
    <w:p w14:paraId="797F2E2A" w14:textId="77777777" w:rsidR="00AF537E" w:rsidRDefault="00AF537E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07F06E36" w14:textId="2D6229E6" w:rsidR="00AF537E" w:rsidRDefault="00AF537E" w:rsidP="00AF537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C0B482" wp14:editId="54D99D1E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8568280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AC965" id="Rectangle 20" o:spid="_x0000_s1026" style="position:absolute;margin-left:2.9pt;margin-top:.75pt;width:16.6pt;height:1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b)</w:t>
      </w:r>
    </w:p>
    <w:p w14:paraId="72D59CE2" w14:textId="77777777" w:rsidR="00AF537E" w:rsidRDefault="00AF537E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1DD5454D" w14:textId="2E9EC0EC" w:rsidR="00AF537E" w:rsidRDefault="00AF537E" w:rsidP="00AF537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D07005" wp14:editId="6C662982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56639876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F2543" id="Rectangle 20" o:spid="_x0000_s1026" style="position:absolute;margin-left:2.9pt;margin-top:.75pt;width:16.6pt;height:1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c)</w:t>
      </w:r>
    </w:p>
    <w:bookmarkEnd w:id="1"/>
    <w:p w14:paraId="40C5508B" w14:textId="30416A94" w:rsidR="00F76064" w:rsidRDefault="00F76064" w:rsidP="00AF537E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lang w:val="pl-PL"/>
        </w:rPr>
      </w:pPr>
    </w:p>
    <w:p w14:paraId="753183ED" w14:textId="77777777" w:rsidR="00097749" w:rsidRPr="00AF537E" w:rsidRDefault="00097749" w:rsidP="00AF537E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lang w:val="pl-PL"/>
        </w:rPr>
      </w:pPr>
    </w:p>
    <w:p w14:paraId="04D2E984" w14:textId="77777777" w:rsidR="003B5806" w:rsidRPr="00096481" w:rsidRDefault="003B5806" w:rsidP="003B5806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INFORMACJA W ZWIĄZKU Z POLEGANIEM NA ZDOLNOŚCIACH LUB SYTUACJI PODMIOTÓW UDOSTEPNIAJĄCYCH ZASOBY:</w:t>
      </w:r>
    </w:p>
    <w:p w14:paraId="2A551498" w14:textId="77777777" w:rsidR="003B5806" w:rsidRPr="00096481" w:rsidRDefault="003B5806" w:rsidP="003B5806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1D03C212" w14:textId="77777777" w:rsidR="003B5806" w:rsidRPr="00096481" w:rsidRDefault="003B5806" w:rsidP="003B58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w celu wykazania spełniania warunków udziału w postępowaniu, określonych przez Zamawiającego </w:t>
      </w:r>
      <w:r w:rsidRPr="00096481">
        <w:rPr>
          <w:rFonts w:ascii="Cambria" w:hAnsi="Cambria" w:cstheme="minorHAnsi"/>
          <w:lang w:val="pl-PL"/>
        </w:rPr>
        <w:t xml:space="preserve">w rozdziale 6 Specyfikacji Warunków Zamówienia </w:t>
      </w:r>
      <w:r w:rsidRPr="00096481">
        <w:rPr>
          <w:rFonts w:ascii="Cambria" w:hAnsi="Cambria" w:cstheme="minorHAnsi"/>
          <w:lang w:val="pl-PL"/>
        </w:rPr>
        <w:br/>
      </w:r>
      <w:r w:rsidRPr="00096481">
        <w:rPr>
          <w:rFonts w:ascii="Cambria" w:hAnsi="Cambria" w:cstheme="minorHAnsi"/>
          <w:iCs/>
          <w:lang w:val="pl-PL"/>
        </w:rPr>
        <w:t>w zakresie warunku wskazanego w:</w:t>
      </w:r>
    </w:p>
    <w:p w14:paraId="5535F75B" w14:textId="77777777" w:rsidR="003B5806" w:rsidRPr="00E44DEA" w:rsidRDefault="003B5806" w:rsidP="003B580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FF3A487" w14:textId="2F758C39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eastAsia="pl-PL"/>
        </w:rPr>
      </w:pPr>
      <w:r w:rsidRPr="00726E47">
        <w:rPr>
          <w:rFonts w:ascii="Cambria" w:hAnsi="Cambria"/>
          <w:noProof/>
          <w:lang w:val="pl-PL" w:eastAsia="pl-PL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EA4A4B" wp14:editId="4F31174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152504431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78AE6" id="Rectangle 21" o:spid="_x0000_s1026" style="position:absolute;margin-left:2.3pt;margin-top:.5pt;width:16.6pt;height:1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LyCA90AAAAFAQAADwAAAGRy&#10;cy9kb3ducmV2LnhtbEyPT0vDQBDF74LfYRnBS7EbjbYlzaaIIAVBrG29b7NjEpqdjbubP357x5Oe&#10;hpn3ePN7+WayrRjQh8aRgtt5AgKpdKahSsHx8HyzAhGiJqNbR6jgGwNsisuLXGfGjfSOwz5WgkMo&#10;ZFpBHWOXSRnKGq0Oc9chsfbpvNWRV19J4/XI4baVd0mykFY3xB9q3eFTjeV531sFs+P20C/Pu+2r&#10;/0o/Xt668WGY7ZS6vpoe1yAiTvHPDL/4jA4FM51cTyaIVsH9go185kKspkvuceKZJiCLXP6nL34A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LLyCA9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eastAsia="pl-PL"/>
        </w:rPr>
        <w:t>pkt. 6.1.4, ppkt. 1)</w:t>
      </w:r>
    </w:p>
    <w:p w14:paraId="075839AF" w14:textId="77777777" w:rsidR="00726E47" w:rsidRPr="00726E47" w:rsidRDefault="00726E47" w:rsidP="0065506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/>
          <w:noProof/>
          <w:lang w:eastAsia="pl-PL"/>
        </w:rPr>
      </w:pPr>
    </w:p>
    <w:p w14:paraId="5EA9983C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CFB869" wp14:editId="74E23F73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18730260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C118A" id="Rectangle 20" o:spid="_x0000_s1026" style="position:absolute;margin-left:2.9pt;margin-top:.75pt;width:16.6pt;height:1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a)</w:t>
      </w:r>
    </w:p>
    <w:p w14:paraId="2B420F56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</w:p>
    <w:p w14:paraId="20533268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A91E88" wp14:editId="410515B5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14651126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39E12" id="Rectangle 20" o:spid="_x0000_s1026" style="position:absolute;margin-left:2.9pt;margin-top:.75pt;width:16.6pt;height:1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b)</w:t>
      </w:r>
    </w:p>
    <w:p w14:paraId="32C1834B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</w:p>
    <w:p w14:paraId="44D6A0F9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1E9379" wp14:editId="5F0C772D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31050863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89594" id="Rectangle 20" o:spid="_x0000_s1026" style="position:absolute;margin-left:2.9pt;margin-top:.75pt;width:16.6pt;height:1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c)</w:t>
      </w:r>
    </w:p>
    <w:p w14:paraId="7AB610B0" w14:textId="77777777" w:rsidR="003B5806" w:rsidRPr="00F76064" w:rsidRDefault="003B5806" w:rsidP="003B580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sz w:val="10"/>
          <w:szCs w:val="10"/>
        </w:rPr>
      </w:pPr>
    </w:p>
    <w:p w14:paraId="5C7CE36B" w14:textId="77777777" w:rsidR="003B5806" w:rsidRPr="00E44DEA" w:rsidRDefault="003B5806" w:rsidP="003B580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E2D6879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polegam na zdolnościach lub sytuacji następującego/ych podmiotu/ów udostępniających zasoby: </w:t>
      </w:r>
    </w:p>
    <w:p w14:paraId="6F0DB34F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7BA4D73B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………………………..……………………………………………………………………..…………………………………… </w:t>
      </w:r>
    </w:p>
    <w:p w14:paraId="7DE1E419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096481">
        <w:rPr>
          <w:rFonts w:ascii="Cambria" w:hAnsi="Cambria" w:cs="Arial"/>
          <w:i/>
          <w:sz w:val="20"/>
          <w:szCs w:val="20"/>
          <w:lang w:val="pl-PL"/>
        </w:rPr>
        <w:t>(wskazać nazwę/y podmiotu/ów)</w:t>
      </w:r>
    </w:p>
    <w:p w14:paraId="5DF8820D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i/>
          <w:sz w:val="10"/>
          <w:szCs w:val="10"/>
          <w:lang w:val="pl-PL"/>
        </w:rPr>
      </w:pPr>
    </w:p>
    <w:p w14:paraId="21A20703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w następującym zakresie: </w:t>
      </w:r>
    </w:p>
    <w:p w14:paraId="5FF3D335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27FA7F48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………………………..……………………………………………………………………..…………………………………… </w:t>
      </w:r>
    </w:p>
    <w:p w14:paraId="4FF1BDA1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20"/>
          <w:szCs w:val="20"/>
          <w:lang w:val="pl-PL"/>
        </w:rPr>
      </w:pPr>
      <w:r w:rsidRPr="00096481">
        <w:rPr>
          <w:rFonts w:ascii="Cambria" w:hAnsi="Cambria" w:cs="Arial"/>
          <w:i/>
          <w:sz w:val="20"/>
          <w:szCs w:val="20"/>
          <w:lang w:val="pl-PL"/>
        </w:rPr>
        <w:t xml:space="preserve">(określić odpowiedni zakres udostępnianych zasobów dla wskazanego podmiotu). </w:t>
      </w:r>
    </w:p>
    <w:p w14:paraId="0804A67A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357359C2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OŚWIADCZENIE DOTYCZĄCE PODANYCH INFORMACJI:</w:t>
      </w:r>
    </w:p>
    <w:p w14:paraId="25472D3D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369F34C2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B7C7C7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6977D3D7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INFORMACJA DOTYCZĄCA DOSTĘPU DO PODMIOTOWYCH ŚRODKÓW DOWODOWYCH:</w:t>
      </w:r>
    </w:p>
    <w:p w14:paraId="3506C1F0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5F4ADE11" w14:textId="77777777" w:rsidR="003B5806" w:rsidRPr="00096481" w:rsidRDefault="003B5806" w:rsidP="003B5806">
      <w:pPr>
        <w:spacing w:line="360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>Wskazuję następujące podmiotowe środki dowodowe, które można uzyskać za pomocą bezpłatnych i ogólnodostępnych baz danych, oraz</w:t>
      </w:r>
      <w:r w:rsidRPr="00096481">
        <w:rPr>
          <w:rFonts w:ascii="Cambria" w:hAnsi="Cambria"/>
          <w:lang w:val="pl-PL"/>
        </w:rPr>
        <w:t xml:space="preserve"> </w:t>
      </w:r>
      <w:r w:rsidRPr="00096481">
        <w:rPr>
          <w:rFonts w:ascii="Cambria" w:hAnsi="Cambria" w:cs="Arial"/>
          <w:lang w:val="pl-P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56360FC3" w14:textId="77777777" w:rsidR="003B5806" w:rsidRPr="00096481" w:rsidRDefault="003B5806" w:rsidP="003B5806">
      <w:pPr>
        <w:spacing w:line="360" w:lineRule="auto"/>
        <w:jc w:val="both"/>
        <w:rPr>
          <w:rFonts w:ascii="Cambria" w:hAnsi="Cambria"/>
          <w:lang w:val="pl-PL"/>
        </w:rPr>
      </w:pPr>
      <w:r w:rsidRPr="00096481">
        <w:rPr>
          <w:rFonts w:ascii="Cambria" w:hAnsi="Cambria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dokumentacji).</w:t>
      </w:r>
    </w:p>
    <w:p w14:paraId="0DB660FE" w14:textId="77777777" w:rsidR="00953F3A" w:rsidRPr="00953F3A" w:rsidRDefault="00953F3A" w:rsidP="00953F3A">
      <w:pPr>
        <w:rPr>
          <w:rFonts w:ascii="Cambria" w:hAnsi="Cambria"/>
          <w:lang w:val="pl-PL"/>
        </w:rPr>
      </w:pPr>
    </w:p>
    <w:p w14:paraId="23ED6EE8" w14:textId="77777777" w:rsidR="00953F3A" w:rsidRPr="00953F3A" w:rsidRDefault="00953F3A" w:rsidP="003C2789">
      <w:pPr>
        <w:rPr>
          <w:rFonts w:ascii="Cambria" w:hAnsi="Cambria"/>
          <w:lang w:val="pl-PL"/>
        </w:rPr>
      </w:pPr>
    </w:p>
    <w:sectPr w:rsidR="00953F3A" w:rsidRPr="00953F3A" w:rsidSect="0026017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2C674" w14:textId="77777777" w:rsidR="00BC6593" w:rsidRDefault="00BC6593" w:rsidP="00AC1A4B">
      <w:r>
        <w:separator/>
      </w:r>
    </w:p>
  </w:endnote>
  <w:endnote w:type="continuationSeparator" w:id="0">
    <w:p w14:paraId="380A6580" w14:textId="77777777" w:rsidR="00BC6593" w:rsidRDefault="00BC659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54095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7B0C467B" w14:textId="303715C2" w:rsidR="00B248B8" w:rsidRPr="00B248B8" w:rsidRDefault="00B248B8">
        <w:pPr>
          <w:pStyle w:val="Stopka"/>
          <w:jc w:val="right"/>
          <w:rPr>
            <w:rFonts w:ascii="Cambria" w:hAnsi="Cambria"/>
            <w:sz w:val="18"/>
            <w:szCs w:val="18"/>
          </w:rPr>
        </w:pPr>
        <w:r w:rsidRPr="00B248B8">
          <w:rPr>
            <w:rFonts w:ascii="Cambria" w:hAnsi="Cambria"/>
            <w:sz w:val="18"/>
            <w:szCs w:val="18"/>
          </w:rPr>
          <w:fldChar w:fldCharType="begin"/>
        </w:r>
        <w:r w:rsidRPr="00B248B8">
          <w:rPr>
            <w:rFonts w:ascii="Cambria" w:hAnsi="Cambria"/>
            <w:sz w:val="18"/>
            <w:szCs w:val="18"/>
          </w:rPr>
          <w:instrText>PAGE   \* MERGEFORMAT</w:instrText>
        </w:r>
        <w:r w:rsidRPr="00B248B8">
          <w:rPr>
            <w:rFonts w:ascii="Cambria" w:hAnsi="Cambria"/>
            <w:sz w:val="18"/>
            <w:szCs w:val="18"/>
          </w:rPr>
          <w:fldChar w:fldCharType="separate"/>
        </w:r>
        <w:r w:rsidR="00096481" w:rsidRPr="00096481">
          <w:rPr>
            <w:rFonts w:ascii="Cambria" w:hAnsi="Cambria"/>
            <w:noProof/>
            <w:sz w:val="18"/>
            <w:szCs w:val="18"/>
            <w:lang w:val="pl-PL"/>
          </w:rPr>
          <w:t>4</w:t>
        </w:r>
        <w:r w:rsidRPr="00B248B8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3C6FF" w14:textId="77777777" w:rsidR="00BC6593" w:rsidRDefault="00BC6593" w:rsidP="00AC1A4B">
      <w:bookmarkStart w:id="0" w:name="_Hlk149825424"/>
      <w:bookmarkEnd w:id="0"/>
      <w:r>
        <w:separator/>
      </w:r>
    </w:p>
  </w:footnote>
  <w:footnote w:type="continuationSeparator" w:id="0">
    <w:p w14:paraId="7ABCB2DF" w14:textId="77777777" w:rsidR="00BC6593" w:rsidRDefault="00BC6593" w:rsidP="00AC1A4B">
      <w:r>
        <w:continuationSeparator/>
      </w:r>
    </w:p>
  </w:footnote>
  <w:footnote w:id="1">
    <w:p w14:paraId="7F4FB2AB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96481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096481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2F863EF0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29378E" w14:textId="4264D171" w:rsidR="003B5806" w:rsidRPr="00096481" w:rsidRDefault="003B5806" w:rsidP="003B5806">
      <w:pPr>
        <w:jc w:val="both"/>
        <w:rPr>
          <w:rFonts w:ascii="Cambria" w:hAnsi="Cambria" w:cs="Arial"/>
          <w:sz w:val="16"/>
          <w:szCs w:val="16"/>
          <w:lang w:val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wykonawcę oraz uczestnika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konkursu, którego beneficjentem rzeczywistym w rozumieniu ustawy z dnia 1 marca 2018 r. o przeciwdziałaniu praniu pieniędzy oraz finansowaniu terroryzmu (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 xml:space="preserve">t.j.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Dz. U. z 202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>5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 r. poz. 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>644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452F88" w14:textId="1B50D77C" w:rsidR="003B5806" w:rsidRPr="00096481" w:rsidRDefault="003B5806" w:rsidP="003B5806">
      <w:pPr>
        <w:jc w:val="both"/>
        <w:rPr>
          <w:rFonts w:ascii="Arial" w:hAnsi="Arial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</w:t>
      </w:r>
      <w:r w:rsidR="00757BE8">
        <w:rPr>
          <w:rFonts w:ascii="Cambria" w:hAnsi="Cambria" w:cs="Arial"/>
          <w:sz w:val="16"/>
          <w:szCs w:val="16"/>
          <w:lang w:val="pl-PL" w:eastAsia="pl-PL"/>
        </w:rPr>
        <w:t xml:space="preserve">t.j.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Dz. U. z 2023 r. poz. 120 z późn. zm.), jest podmiot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C9ED" w14:textId="0704C003" w:rsidR="00B25413" w:rsidRPr="007662F6" w:rsidRDefault="00B25413" w:rsidP="00B25413">
    <w:pPr>
      <w:rPr>
        <w:lang w:eastAsia="pl-PL"/>
      </w:rPr>
    </w:pPr>
  </w:p>
  <w:p w14:paraId="1A7A3C34" w14:textId="55BE22A1" w:rsidR="00B25413" w:rsidRPr="00B50098" w:rsidRDefault="00B25413" w:rsidP="00B25413">
    <w:pPr>
      <w:rPr>
        <w:b/>
        <w:i/>
        <w:sz w:val="17"/>
        <w:szCs w:val="17"/>
      </w:rPr>
    </w:pPr>
  </w:p>
  <w:p w14:paraId="6A684105" w14:textId="14B19DB7" w:rsidR="00462547" w:rsidRPr="007C34EC" w:rsidRDefault="00462547" w:rsidP="007D4EDB">
    <w:pPr>
      <w:pStyle w:val="Tekstpodstawowy"/>
      <w:spacing w:before="8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8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4" w15:restartNumberingAfterBreak="0">
    <w:nsid w:val="547E3A73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8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3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88774285">
    <w:abstractNumId w:val="57"/>
  </w:num>
  <w:num w:numId="2" w16cid:durableId="1573352783">
    <w:abstractNumId w:val="43"/>
  </w:num>
  <w:num w:numId="3" w16cid:durableId="730074902">
    <w:abstractNumId w:val="46"/>
  </w:num>
  <w:num w:numId="4" w16cid:durableId="1956134531">
    <w:abstractNumId w:val="24"/>
  </w:num>
  <w:num w:numId="5" w16cid:durableId="1034382138">
    <w:abstractNumId w:val="56"/>
  </w:num>
  <w:num w:numId="6" w16cid:durableId="940335323">
    <w:abstractNumId w:val="18"/>
  </w:num>
  <w:num w:numId="7" w16cid:durableId="1809976518">
    <w:abstractNumId w:val="26"/>
  </w:num>
  <w:num w:numId="8" w16cid:durableId="893084667">
    <w:abstractNumId w:val="40"/>
  </w:num>
  <w:num w:numId="9" w16cid:durableId="835925051">
    <w:abstractNumId w:val="38"/>
  </w:num>
  <w:num w:numId="10" w16cid:durableId="1666783784">
    <w:abstractNumId w:val="39"/>
  </w:num>
  <w:num w:numId="11" w16cid:durableId="875115947">
    <w:abstractNumId w:val="52"/>
  </w:num>
  <w:num w:numId="12" w16cid:durableId="31460155">
    <w:abstractNumId w:val="35"/>
  </w:num>
  <w:num w:numId="13" w16cid:durableId="126047211">
    <w:abstractNumId w:val="47"/>
  </w:num>
  <w:num w:numId="14" w16cid:durableId="612565035">
    <w:abstractNumId w:val="50"/>
  </w:num>
  <w:num w:numId="15" w16cid:durableId="1303192150">
    <w:abstractNumId w:val="49"/>
  </w:num>
  <w:num w:numId="16" w16cid:durableId="1158498267">
    <w:abstractNumId w:val="29"/>
  </w:num>
  <w:num w:numId="17" w16cid:durableId="1187406599">
    <w:abstractNumId w:val="41"/>
  </w:num>
  <w:num w:numId="18" w16cid:durableId="1888254342">
    <w:abstractNumId w:val="51"/>
  </w:num>
  <w:num w:numId="19" w16cid:durableId="280067666">
    <w:abstractNumId w:val="59"/>
  </w:num>
  <w:num w:numId="20" w16cid:durableId="1898517791">
    <w:abstractNumId w:val="32"/>
  </w:num>
  <w:num w:numId="21" w16cid:durableId="1702590200">
    <w:abstractNumId w:val="60"/>
  </w:num>
  <w:num w:numId="22" w16cid:durableId="530142887">
    <w:abstractNumId w:val="17"/>
  </w:num>
  <w:num w:numId="23" w16cid:durableId="1924530275">
    <w:abstractNumId w:val="55"/>
  </w:num>
  <w:num w:numId="24" w16cid:durableId="2020229885">
    <w:abstractNumId w:val="42"/>
  </w:num>
  <w:num w:numId="25" w16cid:durableId="101845887">
    <w:abstractNumId w:val="30"/>
  </w:num>
  <w:num w:numId="26" w16cid:durableId="1904870306">
    <w:abstractNumId w:val="33"/>
  </w:num>
  <w:num w:numId="27" w16cid:durableId="1592472795">
    <w:abstractNumId w:val="63"/>
  </w:num>
  <w:num w:numId="28" w16cid:durableId="2125804765">
    <w:abstractNumId w:val="28"/>
  </w:num>
  <w:num w:numId="29" w16cid:durableId="1815291821">
    <w:abstractNumId w:val="58"/>
  </w:num>
  <w:num w:numId="30" w16cid:durableId="835725254">
    <w:abstractNumId w:val="37"/>
  </w:num>
  <w:num w:numId="31" w16cid:durableId="1602178014">
    <w:abstractNumId w:val="61"/>
  </w:num>
  <w:num w:numId="32" w16cid:durableId="829566419">
    <w:abstractNumId w:val="53"/>
  </w:num>
  <w:num w:numId="33" w16cid:durableId="641084971">
    <w:abstractNumId w:val="34"/>
  </w:num>
  <w:num w:numId="34" w16cid:durableId="522593022">
    <w:abstractNumId w:val="21"/>
  </w:num>
  <w:num w:numId="35" w16cid:durableId="380398614">
    <w:abstractNumId w:val="19"/>
  </w:num>
  <w:num w:numId="36" w16cid:durableId="1270351877">
    <w:abstractNumId w:val="22"/>
  </w:num>
  <w:num w:numId="37" w16cid:durableId="119079327">
    <w:abstractNumId w:val="62"/>
  </w:num>
  <w:num w:numId="38" w16cid:durableId="1948536723">
    <w:abstractNumId w:val="23"/>
  </w:num>
  <w:num w:numId="39" w16cid:durableId="1336958970">
    <w:abstractNumId w:val="45"/>
  </w:num>
  <w:num w:numId="40" w16cid:durableId="638337582">
    <w:abstractNumId w:val="48"/>
  </w:num>
  <w:num w:numId="41" w16cid:durableId="1277172574">
    <w:abstractNumId w:val="54"/>
  </w:num>
  <w:num w:numId="42" w16cid:durableId="492338014">
    <w:abstractNumId w:val="36"/>
  </w:num>
  <w:num w:numId="43" w16cid:durableId="630676743">
    <w:abstractNumId w:val="27"/>
  </w:num>
  <w:num w:numId="44" w16cid:durableId="2064062459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1996"/>
    <w:rsid w:val="00020962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5595A"/>
    <w:rsid w:val="00061448"/>
    <w:rsid w:val="0006401A"/>
    <w:rsid w:val="000679DC"/>
    <w:rsid w:val="0007624C"/>
    <w:rsid w:val="000800E4"/>
    <w:rsid w:val="000814E0"/>
    <w:rsid w:val="000850C2"/>
    <w:rsid w:val="000879B8"/>
    <w:rsid w:val="00096481"/>
    <w:rsid w:val="00096CD5"/>
    <w:rsid w:val="00097572"/>
    <w:rsid w:val="00097749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43A8"/>
    <w:rsid w:val="00124E98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445D6"/>
    <w:rsid w:val="00152288"/>
    <w:rsid w:val="00154D25"/>
    <w:rsid w:val="00156601"/>
    <w:rsid w:val="00156914"/>
    <w:rsid w:val="00157467"/>
    <w:rsid w:val="001575B6"/>
    <w:rsid w:val="00170D50"/>
    <w:rsid w:val="00174322"/>
    <w:rsid w:val="001746A1"/>
    <w:rsid w:val="00176234"/>
    <w:rsid w:val="00176523"/>
    <w:rsid w:val="00176D5D"/>
    <w:rsid w:val="00176E05"/>
    <w:rsid w:val="00177491"/>
    <w:rsid w:val="001774AD"/>
    <w:rsid w:val="001777C8"/>
    <w:rsid w:val="00183252"/>
    <w:rsid w:val="00186230"/>
    <w:rsid w:val="0018702F"/>
    <w:rsid w:val="001906DD"/>
    <w:rsid w:val="00190D07"/>
    <w:rsid w:val="001913B8"/>
    <w:rsid w:val="0019431F"/>
    <w:rsid w:val="001946E0"/>
    <w:rsid w:val="00196966"/>
    <w:rsid w:val="001A0879"/>
    <w:rsid w:val="001A0C9E"/>
    <w:rsid w:val="001A184F"/>
    <w:rsid w:val="001A26B4"/>
    <w:rsid w:val="001A485C"/>
    <w:rsid w:val="001A4888"/>
    <w:rsid w:val="001A5518"/>
    <w:rsid w:val="001A5545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416"/>
    <w:rsid w:val="001C6847"/>
    <w:rsid w:val="001D0C5A"/>
    <w:rsid w:val="001D1A86"/>
    <w:rsid w:val="001E0EC4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173"/>
    <w:rsid w:val="00262DD9"/>
    <w:rsid w:val="0026671C"/>
    <w:rsid w:val="002676F2"/>
    <w:rsid w:val="00274285"/>
    <w:rsid w:val="00275936"/>
    <w:rsid w:val="002761F8"/>
    <w:rsid w:val="0028008C"/>
    <w:rsid w:val="002803A4"/>
    <w:rsid w:val="0028270F"/>
    <w:rsid w:val="00282D47"/>
    <w:rsid w:val="0028694B"/>
    <w:rsid w:val="00290F52"/>
    <w:rsid w:val="002913C2"/>
    <w:rsid w:val="00297BAD"/>
    <w:rsid w:val="002A20F6"/>
    <w:rsid w:val="002A2E2C"/>
    <w:rsid w:val="002A301D"/>
    <w:rsid w:val="002A380C"/>
    <w:rsid w:val="002A4902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CE1"/>
    <w:rsid w:val="002E7D03"/>
    <w:rsid w:val="002F6C32"/>
    <w:rsid w:val="003021A4"/>
    <w:rsid w:val="0030424F"/>
    <w:rsid w:val="003144A6"/>
    <w:rsid w:val="00322CFD"/>
    <w:rsid w:val="00323CC7"/>
    <w:rsid w:val="003243A8"/>
    <w:rsid w:val="003254AF"/>
    <w:rsid w:val="003322C9"/>
    <w:rsid w:val="00332E6D"/>
    <w:rsid w:val="00333721"/>
    <w:rsid w:val="003337D6"/>
    <w:rsid w:val="00343394"/>
    <w:rsid w:val="00345A78"/>
    <w:rsid w:val="00345BC0"/>
    <w:rsid w:val="00351A92"/>
    <w:rsid w:val="003522F0"/>
    <w:rsid w:val="00353DEA"/>
    <w:rsid w:val="00355387"/>
    <w:rsid w:val="00356805"/>
    <w:rsid w:val="00361F2E"/>
    <w:rsid w:val="0036314E"/>
    <w:rsid w:val="003656CD"/>
    <w:rsid w:val="003712B3"/>
    <w:rsid w:val="00371327"/>
    <w:rsid w:val="00374748"/>
    <w:rsid w:val="00376C10"/>
    <w:rsid w:val="00380A42"/>
    <w:rsid w:val="00383084"/>
    <w:rsid w:val="00386B8A"/>
    <w:rsid w:val="003902A8"/>
    <w:rsid w:val="00392CBD"/>
    <w:rsid w:val="0039479E"/>
    <w:rsid w:val="00396BCB"/>
    <w:rsid w:val="00397716"/>
    <w:rsid w:val="003A23B5"/>
    <w:rsid w:val="003A43AC"/>
    <w:rsid w:val="003B1639"/>
    <w:rsid w:val="003B54A3"/>
    <w:rsid w:val="003B5806"/>
    <w:rsid w:val="003B64F9"/>
    <w:rsid w:val="003C08DF"/>
    <w:rsid w:val="003C2789"/>
    <w:rsid w:val="003C2C81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12441"/>
    <w:rsid w:val="00413FEC"/>
    <w:rsid w:val="004141D5"/>
    <w:rsid w:val="00415464"/>
    <w:rsid w:val="004257D4"/>
    <w:rsid w:val="004274AB"/>
    <w:rsid w:val="00427E50"/>
    <w:rsid w:val="0043150E"/>
    <w:rsid w:val="00432E52"/>
    <w:rsid w:val="00433A9F"/>
    <w:rsid w:val="00435437"/>
    <w:rsid w:val="00435CB3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A3228"/>
    <w:rsid w:val="004B1B51"/>
    <w:rsid w:val="004B412D"/>
    <w:rsid w:val="004B4E2D"/>
    <w:rsid w:val="004B7BA6"/>
    <w:rsid w:val="004B7C75"/>
    <w:rsid w:val="004C7174"/>
    <w:rsid w:val="004D0AD0"/>
    <w:rsid w:val="004D11FB"/>
    <w:rsid w:val="004D1412"/>
    <w:rsid w:val="004D1D4D"/>
    <w:rsid w:val="004D2135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0D95"/>
    <w:rsid w:val="00515A1A"/>
    <w:rsid w:val="00515AA6"/>
    <w:rsid w:val="00516F5E"/>
    <w:rsid w:val="00517F10"/>
    <w:rsid w:val="005229E8"/>
    <w:rsid w:val="00522D59"/>
    <w:rsid w:val="00526C5B"/>
    <w:rsid w:val="00527758"/>
    <w:rsid w:val="005278C0"/>
    <w:rsid w:val="00530870"/>
    <w:rsid w:val="005327EF"/>
    <w:rsid w:val="0053302B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743A"/>
    <w:rsid w:val="00561C61"/>
    <w:rsid w:val="0056278F"/>
    <w:rsid w:val="00566846"/>
    <w:rsid w:val="00567EBC"/>
    <w:rsid w:val="00572720"/>
    <w:rsid w:val="0057336B"/>
    <w:rsid w:val="0057516D"/>
    <w:rsid w:val="005776CA"/>
    <w:rsid w:val="00580263"/>
    <w:rsid w:val="005831DC"/>
    <w:rsid w:val="0058613A"/>
    <w:rsid w:val="00587402"/>
    <w:rsid w:val="005914B0"/>
    <w:rsid w:val="00591C00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597B"/>
    <w:rsid w:val="005C78A1"/>
    <w:rsid w:val="005D56E6"/>
    <w:rsid w:val="005D6FC1"/>
    <w:rsid w:val="005E518A"/>
    <w:rsid w:val="005E5282"/>
    <w:rsid w:val="005E72F5"/>
    <w:rsid w:val="005F212C"/>
    <w:rsid w:val="005F2A5E"/>
    <w:rsid w:val="005F330D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50876"/>
    <w:rsid w:val="0065506F"/>
    <w:rsid w:val="006559E2"/>
    <w:rsid w:val="006559FE"/>
    <w:rsid w:val="00657B01"/>
    <w:rsid w:val="0066081D"/>
    <w:rsid w:val="00660AB8"/>
    <w:rsid w:val="00660BB1"/>
    <w:rsid w:val="00662FFB"/>
    <w:rsid w:val="00667025"/>
    <w:rsid w:val="00671BB6"/>
    <w:rsid w:val="006802C0"/>
    <w:rsid w:val="00680650"/>
    <w:rsid w:val="00680F96"/>
    <w:rsid w:val="006877F8"/>
    <w:rsid w:val="006915D2"/>
    <w:rsid w:val="0069188D"/>
    <w:rsid w:val="0069404A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6C9F"/>
    <w:rsid w:val="006D7279"/>
    <w:rsid w:val="006E17BC"/>
    <w:rsid w:val="006E240C"/>
    <w:rsid w:val="006E27DC"/>
    <w:rsid w:val="006E5880"/>
    <w:rsid w:val="006F014F"/>
    <w:rsid w:val="006F2F4D"/>
    <w:rsid w:val="006F479A"/>
    <w:rsid w:val="006F542D"/>
    <w:rsid w:val="00705822"/>
    <w:rsid w:val="00706834"/>
    <w:rsid w:val="00707CC0"/>
    <w:rsid w:val="00714764"/>
    <w:rsid w:val="00717313"/>
    <w:rsid w:val="00720F95"/>
    <w:rsid w:val="00723E6C"/>
    <w:rsid w:val="0072428C"/>
    <w:rsid w:val="007245EB"/>
    <w:rsid w:val="00726E47"/>
    <w:rsid w:val="007320C7"/>
    <w:rsid w:val="0073636F"/>
    <w:rsid w:val="007408D8"/>
    <w:rsid w:val="00745ABA"/>
    <w:rsid w:val="00752EAD"/>
    <w:rsid w:val="00753137"/>
    <w:rsid w:val="00757104"/>
    <w:rsid w:val="00757BE8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4EC"/>
    <w:rsid w:val="007C365B"/>
    <w:rsid w:val="007C4909"/>
    <w:rsid w:val="007C4C52"/>
    <w:rsid w:val="007C753C"/>
    <w:rsid w:val="007D18B0"/>
    <w:rsid w:val="007D260E"/>
    <w:rsid w:val="007D2AD0"/>
    <w:rsid w:val="007D4EDB"/>
    <w:rsid w:val="007D5AEC"/>
    <w:rsid w:val="007D7461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2C62"/>
    <w:rsid w:val="00835948"/>
    <w:rsid w:val="008365BB"/>
    <w:rsid w:val="00840B3E"/>
    <w:rsid w:val="008415CB"/>
    <w:rsid w:val="008453B4"/>
    <w:rsid w:val="008527E5"/>
    <w:rsid w:val="0085309B"/>
    <w:rsid w:val="008543F8"/>
    <w:rsid w:val="008606A5"/>
    <w:rsid w:val="00870385"/>
    <w:rsid w:val="00870604"/>
    <w:rsid w:val="008706E2"/>
    <w:rsid w:val="00875D96"/>
    <w:rsid w:val="00877524"/>
    <w:rsid w:val="00887D68"/>
    <w:rsid w:val="008942EC"/>
    <w:rsid w:val="00894540"/>
    <w:rsid w:val="008969BA"/>
    <w:rsid w:val="00897AD9"/>
    <w:rsid w:val="008A0B7E"/>
    <w:rsid w:val="008A111D"/>
    <w:rsid w:val="008A17C3"/>
    <w:rsid w:val="008A48BB"/>
    <w:rsid w:val="008A52D1"/>
    <w:rsid w:val="008B2FFD"/>
    <w:rsid w:val="008B4F46"/>
    <w:rsid w:val="008B57AA"/>
    <w:rsid w:val="008C1170"/>
    <w:rsid w:val="008C2FF4"/>
    <w:rsid w:val="008D03CA"/>
    <w:rsid w:val="008D15A0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1983"/>
    <w:rsid w:val="00915C3C"/>
    <w:rsid w:val="00916A5E"/>
    <w:rsid w:val="00920E11"/>
    <w:rsid w:val="0092215B"/>
    <w:rsid w:val="009226B6"/>
    <w:rsid w:val="009235B0"/>
    <w:rsid w:val="009268B4"/>
    <w:rsid w:val="00932C24"/>
    <w:rsid w:val="00936245"/>
    <w:rsid w:val="00937AD1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5D96"/>
    <w:rsid w:val="00992E88"/>
    <w:rsid w:val="0099771E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57D3"/>
    <w:rsid w:val="009C03E9"/>
    <w:rsid w:val="009C2FFB"/>
    <w:rsid w:val="009C3725"/>
    <w:rsid w:val="009C3DB5"/>
    <w:rsid w:val="009D54D8"/>
    <w:rsid w:val="009D56EB"/>
    <w:rsid w:val="009E3A97"/>
    <w:rsid w:val="009E5C94"/>
    <w:rsid w:val="009E78E6"/>
    <w:rsid w:val="009F759B"/>
    <w:rsid w:val="00A017CD"/>
    <w:rsid w:val="00A01D5E"/>
    <w:rsid w:val="00A029A4"/>
    <w:rsid w:val="00A03F64"/>
    <w:rsid w:val="00A044F0"/>
    <w:rsid w:val="00A10748"/>
    <w:rsid w:val="00A11359"/>
    <w:rsid w:val="00A214DB"/>
    <w:rsid w:val="00A30D73"/>
    <w:rsid w:val="00A333C8"/>
    <w:rsid w:val="00A3672D"/>
    <w:rsid w:val="00A4210D"/>
    <w:rsid w:val="00A42399"/>
    <w:rsid w:val="00A42BDE"/>
    <w:rsid w:val="00A43A4F"/>
    <w:rsid w:val="00A43CBF"/>
    <w:rsid w:val="00A447AD"/>
    <w:rsid w:val="00A44B47"/>
    <w:rsid w:val="00A45003"/>
    <w:rsid w:val="00A46220"/>
    <w:rsid w:val="00A46A4E"/>
    <w:rsid w:val="00A5110F"/>
    <w:rsid w:val="00A57B18"/>
    <w:rsid w:val="00A64DCD"/>
    <w:rsid w:val="00A654C3"/>
    <w:rsid w:val="00A72283"/>
    <w:rsid w:val="00A73CB1"/>
    <w:rsid w:val="00A760E8"/>
    <w:rsid w:val="00A80B78"/>
    <w:rsid w:val="00A839A7"/>
    <w:rsid w:val="00A86A97"/>
    <w:rsid w:val="00A876C6"/>
    <w:rsid w:val="00A87E96"/>
    <w:rsid w:val="00A91090"/>
    <w:rsid w:val="00A912B0"/>
    <w:rsid w:val="00A919E4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B5431"/>
    <w:rsid w:val="00AC1A4B"/>
    <w:rsid w:val="00AC50FD"/>
    <w:rsid w:val="00AC7E0D"/>
    <w:rsid w:val="00AD2BA6"/>
    <w:rsid w:val="00AD36D3"/>
    <w:rsid w:val="00AD48E1"/>
    <w:rsid w:val="00AE0A4C"/>
    <w:rsid w:val="00AE6B17"/>
    <w:rsid w:val="00AF1AE7"/>
    <w:rsid w:val="00AF4BB6"/>
    <w:rsid w:val="00AF501A"/>
    <w:rsid w:val="00AF537E"/>
    <w:rsid w:val="00B017FA"/>
    <w:rsid w:val="00B049B0"/>
    <w:rsid w:val="00B04B1A"/>
    <w:rsid w:val="00B05ACA"/>
    <w:rsid w:val="00B060A8"/>
    <w:rsid w:val="00B11DD6"/>
    <w:rsid w:val="00B16B7C"/>
    <w:rsid w:val="00B21F14"/>
    <w:rsid w:val="00B224AA"/>
    <w:rsid w:val="00B248B8"/>
    <w:rsid w:val="00B25263"/>
    <w:rsid w:val="00B2541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652B"/>
    <w:rsid w:val="00B66763"/>
    <w:rsid w:val="00B712C9"/>
    <w:rsid w:val="00B7142D"/>
    <w:rsid w:val="00B86934"/>
    <w:rsid w:val="00B874D6"/>
    <w:rsid w:val="00B94DE2"/>
    <w:rsid w:val="00BA0CA8"/>
    <w:rsid w:val="00BA5221"/>
    <w:rsid w:val="00BA6D6F"/>
    <w:rsid w:val="00BA6EA5"/>
    <w:rsid w:val="00BB5362"/>
    <w:rsid w:val="00BB6FF9"/>
    <w:rsid w:val="00BC3520"/>
    <w:rsid w:val="00BC3774"/>
    <w:rsid w:val="00BC6593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3F4A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417B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A4761"/>
    <w:rsid w:val="00CB0645"/>
    <w:rsid w:val="00CB20B6"/>
    <w:rsid w:val="00CB233F"/>
    <w:rsid w:val="00CB607A"/>
    <w:rsid w:val="00CC06CB"/>
    <w:rsid w:val="00CC1A49"/>
    <w:rsid w:val="00CC3452"/>
    <w:rsid w:val="00CC6E48"/>
    <w:rsid w:val="00CC6E57"/>
    <w:rsid w:val="00CD3467"/>
    <w:rsid w:val="00CD3A0D"/>
    <w:rsid w:val="00CE28DF"/>
    <w:rsid w:val="00CF0E79"/>
    <w:rsid w:val="00CF3224"/>
    <w:rsid w:val="00CF3F78"/>
    <w:rsid w:val="00CF5982"/>
    <w:rsid w:val="00CF6106"/>
    <w:rsid w:val="00CF6E4A"/>
    <w:rsid w:val="00D02ABA"/>
    <w:rsid w:val="00D0307E"/>
    <w:rsid w:val="00D03963"/>
    <w:rsid w:val="00D15343"/>
    <w:rsid w:val="00D17425"/>
    <w:rsid w:val="00D17B1E"/>
    <w:rsid w:val="00D2088B"/>
    <w:rsid w:val="00D2374B"/>
    <w:rsid w:val="00D23926"/>
    <w:rsid w:val="00D23E5D"/>
    <w:rsid w:val="00D2488A"/>
    <w:rsid w:val="00D25A6C"/>
    <w:rsid w:val="00D25FA1"/>
    <w:rsid w:val="00D322B0"/>
    <w:rsid w:val="00D32C00"/>
    <w:rsid w:val="00D33B93"/>
    <w:rsid w:val="00D34F57"/>
    <w:rsid w:val="00D3758B"/>
    <w:rsid w:val="00D51146"/>
    <w:rsid w:val="00D61F41"/>
    <w:rsid w:val="00D64458"/>
    <w:rsid w:val="00D64D0C"/>
    <w:rsid w:val="00D65A2A"/>
    <w:rsid w:val="00D67E84"/>
    <w:rsid w:val="00D70136"/>
    <w:rsid w:val="00D70D7A"/>
    <w:rsid w:val="00D71401"/>
    <w:rsid w:val="00D7797B"/>
    <w:rsid w:val="00D8342E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B2896"/>
    <w:rsid w:val="00DB58C2"/>
    <w:rsid w:val="00DC13B8"/>
    <w:rsid w:val="00DC1CC9"/>
    <w:rsid w:val="00DC32F4"/>
    <w:rsid w:val="00DC3AD5"/>
    <w:rsid w:val="00DC720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1E75"/>
    <w:rsid w:val="00E02093"/>
    <w:rsid w:val="00E0377C"/>
    <w:rsid w:val="00E052FE"/>
    <w:rsid w:val="00E05A1D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3673"/>
    <w:rsid w:val="00E84950"/>
    <w:rsid w:val="00E8713F"/>
    <w:rsid w:val="00E92120"/>
    <w:rsid w:val="00E93065"/>
    <w:rsid w:val="00E93DC1"/>
    <w:rsid w:val="00E96193"/>
    <w:rsid w:val="00E979A4"/>
    <w:rsid w:val="00EA0872"/>
    <w:rsid w:val="00EA0974"/>
    <w:rsid w:val="00EA7159"/>
    <w:rsid w:val="00EB0DD8"/>
    <w:rsid w:val="00EB1CC9"/>
    <w:rsid w:val="00EB26E6"/>
    <w:rsid w:val="00EB45DF"/>
    <w:rsid w:val="00EB6325"/>
    <w:rsid w:val="00EB65C2"/>
    <w:rsid w:val="00EB6B84"/>
    <w:rsid w:val="00EC3073"/>
    <w:rsid w:val="00EC4406"/>
    <w:rsid w:val="00EC4E1B"/>
    <w:rsid w:val="00EC6E93"/>
    <w:rsid w:val="00EC7D87"/>
    <w:rsid w:val="00EC7FBD"/>
    <w:rsid w:val="00ED19A1"/>
    <w:rsid w:val="00ED3566"/>
    <w:rsid w:val="00ED6F8A"/>
    <w:rsid w:val="00ED7E81"/>
    <w:rsid w:val="00EE02A5"/>
    <w:rsid w:val="00EE184B"/>
    <w:rsid w:val="00EE30EF"/>
    <w:rsid w:val="00EF32F0"/>
    <w:rsid w:val="00F010EB"/>
    <w:rsid w:val="00F0174B"/>
    <w:rsid w:val="00F07FD5"/>
    <w:rsid w:val="00F11EC5"/>
    <w:rsid w:val="00F14831"/>
    <w:rsid w:val="00F17D3B"/>
    <w:rsid w:val="00F21140"/>
    <w:rsid w:val="00F317E5"/>
    <w:rsid w:val="00F32912"/>
    <w:rsid w:val="00F33725"/>
    <w:rsid w:val="00F33898"/>
    <w:rsid w:val="00F34F99"/>
    <w:rsid w:val="00F3723F"/>
    <w:rsid w:val="00F401D1"/>
    <w:rsid w:val="00F40724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76064"/>
    <w:rsid w:val="00F769D0"/>
    <w:rsid w:val="00F776C0"/>
    <w:rsid w:val="00F84E28"/>
    <w:rsid w:val="00F85E5E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0259"/>
    <w:rsid w:val="00FB12C5"/>
    <w:rsid w:val="00FB4B39"/>
    <w:rsid w:val="00FB6AAD"/>
    <w:rsid w:val="00FC11F6"/>
    <w:rsid w:val="00FC20E6"/>
    <w:rsid w:val="00FC2256"/>
    <w:rsid w:val="00FC6C12"/>
    <w:rsid w:val="00FD5EE9"/>
    <w:rsid w:val="00FD69CD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qFormat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3C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B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B77F-A2E9-4C09-9E55-8FE5D1CE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105</cp:revision>
  <cp:lastPrinted>2025-07-17T10:51:00Z</cp:lastPrinted>
  <dcterms:created xsi:type="dcterms:W3CDTF">2021-03-25T12:33:00Z</dcterms:created>
  <dcterms:modified xsi:type="dcterms:W3CDTF">2026-04-14T10:45:00Z</dcterms:modified>
</cp:coreProperties>
</file>